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jpg" ContentType="image/jpg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4"/>
        <w:sectPr>
          <w:pgSz w:w="11900" w:h="16840"/>
          <w:pgMar w:top="360" w:bottom="280" w:left="0" w:right="0"/>
        </w:sectPr>
      </w:pPr>
      <w:r>
        <w:pict>
          <v:shape type="#_x0000_t75" style="width:594.5pt;height:795.1pt">
            <v:imagedata o:title="" r:id="rId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4"/>
        <w:sectPr>
          <w:pgSz w:w="11900" w:h="16840"/>
          <w:pgMar w:top="360" w:bottom="280" w:left="0" w:right="0"/>
        </w:sectPr>
      </w:pPr>
      <w:r>
        <w:pict>
          <v:shape type="#_x0000_t75" style="width:594.5pt;height:795.1pt">
            <v:imagedata o:title="" r:id="rId5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Cambria" w:hAnsi="Cambria" w:eastAsia="Cambria" w:ascii="Cambria"/>
          <w:sz w:val="24"/>
          <w:szCs w:val="24"/>
        </w:rPr>
        <w:jc w:val="left"/>
        <w:spacing w:before="62" w:lineRule="exact" w:line="260"/>
        <w:ind w:left="120"/>
      </w:pPr>
      <w:r>
        <w:pict>
          <v:group style="position:absolute;margin-left:79.174pt;margin-top:70.53pt;width:453.626pt;height:641.576pt;mso-position-horizontal-relative:page;mso-position-vertical-relative:page;z-index:-282" coordorigin="1583,1411" coordsize="9073,12832">
            <v:shape style="position:absolute;left:1594;top:1421;width:9051;height:0" coordorigin="1594,1421" coordsize="9051,0" path="m1594,1421l10645,1421e" filled="f" stroked="t" strokeweight="0.58pt" strokecolor="#000000">
              <v:path arrowok="t"/>
            </v:shape>
            <v:shape style="position:absolute;left:1594;top:14232;width:9051;height:0" coordorigin="1594,14232" coordsize="9051,0" path="m1594,14232l10645,14232e" filled="f" stroked="t" strokeweight="0.57998pt" strokecolor="#000000">
              <v:path arrowok="t"/>
            </v:shape>
            <v:shape style="position:absolute;left:1589;top:1416;width:0;height:12820" coordorigin="1589,1416" coordsize="0,12820" path="m1589,1416l1589,14236e" filled="f" stroked="t" strokeweight="0.58pt" strokecolor="#000000">
              <v:path arrowok="t"/>
            </v:shape>
            <v:shape style="position:absolute;left:10650;top:1416;width:0;height:12820" coordorigin="10650,1416" coordsize="0,12820" path="m10650,1416l10650,14236e" filled="f" stroked="t" strokeweight="0.57998pt" strokecolor="#000000">
              <v:path arrowok="t"/>
            </v:shape>
            <w10:wrap type="none"/>
          </v:group>
        </w:pict>
      </w:r>
      <w:r>
        <w:rPr>
          <w:rFonts w:cs="Cambria" w:hAnsi="Cambria" w:eastAsia="Cambria" w:ascii="Cambria"/>
          <w:i/>
          <w:spacing w:val="-2"/>
          <w:w w:val="100"/>
          <w:position w:val="-1"/>
          <w:sz w:val="24"/>
          <w:szCs w:val="24"/>
        </w:rPr>
        <w:t>E</w:t>
      </w:r>
      <w:r>
        <w:rPr>
          <w:rFonts w:cs="Cambria" w:hAnsi="Cambria" w:eastAsia="Cambria" w:ascii="Cambria"/>
          <w:i/>
          <w:spacing w:val="1"/>
          <w:w w:val="100"/>
          <w:position w:val="-1"/>
          <w:sz w:val="24"/>
          <w:szCs w:val="24"/>
        </w:rPr>
        <w:t>V</w:t>
      </w:r>
      <w:r>
        <w:rPr>
          <w:rFonts w:cs="Cambria" w:hAnsi="Cambria" w:eastAsia="Cambria" w:ascii="Cambria"/>
          <w:i/>
          <w:spacing w:val="0"/>
          <w:w w:val="100"/>
          <w:position w:val="-1"/>
          <w:sz w:val="24"/>
          <w:szCs w:val="24"/>
        </w:rPr>
        <w:t>I</w:t>
      </w:r>
      <w:r>
        <w:rPr>
          <w:rFonts w:cs="Cambria" w:hAnsi="Cambria" w:eastAsia="Cambria" w:ascii="Cambria"/>
          <w:i/>
          <w:spacing w:val="-2"/>
          <w:w w:val="100"/>
          <w:position w:val="-1"/>
          <w:sz w:val="24"/>
          <w:szCs w:val="24"/>
        </w:rPr>
        <w:t>D</w:t>
      </w:r>
      <w:r>
        <w:rPr>
          <w:rFonts w:cs="Cambria" w:hAnsi="Cambria" w:eastAsia="Cambria" w:ascii="Cambria"/>
          <w:i/>
          <w:spacing w:val="-2"/>
          <w:w w:val="100"/>
          <w:position w:val="-1"/>
          <w:sz w:val="24"/>
          <w:szCs w:val="24"/>
        </w:rPr>
        <w:t>E</w:t>
      </w:r>
      <w:r>
        <w:rPr>
          <w:rFonts w:cs="Cambria" w:hAnsi="Cambria" w:eastAsia="Cambria" w:ascii="Cambria"/>
          <w:i/>
          <w:spacing w:val="2"/>
          <w:w w:val="100"/>
          <w:position w:val="-1"/>
          <w:sz w:val="24"/>
          <w:szCs w:val="24"/>
        </w:rPr>
        <w:t>N</w:t>
      </w:r>
      <w:r>
        <w:rPr>
          <w:rFonts w:cs="Cambria" w:hAnsi="Cambria" w:eastAsia="Cambria" w:ascii="Cambria"/>
          <w:i/>
          <w:spacing w:val="0"/>
          <w:w w:val="100"/>
          <w:position w:val="-1"/>
          <w:sz w:val="24"/>
          <w:szCs w:val="24"/>
        </w:rPr>
        <w:t>CIA</w:t>
      </w:r>
      <w:r>
        <w:rPr>
          <w:rFonts w:cs="Cambria" w:hAnsi="Cambria" w:eastAsia="Cambria" w:ascii="Cambria"/>
          <w:i/>
          <w:spacing w:val="-2"/>
          <w:w w:val="100"/>
          <w:position w:val="-1"/>
          <w:sz w:val="24"/>
          <w:szCs w:val="24"/>
        </w:rPr>
        <w:t> </w:t>
      </w:r>
      <w:r>
        <w:rPr>
          <w:rFonts w:cs="Cambria" w:hAnsi="Cambria" w:eastAsia="Cambria" w:ascii="Cambria"/>
          <w:i/>
          <w:spacing w:val="-2"/>
          <w:w w:val="100"/>
          <w:position w:val="-1"/>
          <w:sz w:val="24"/>
          <w:szCs w:val="24"/>
        </w:rPr>
        <w:t>F</w:t>
      </w:r>
      <w:r>
        <w:rPr>
          <w:rFonts w:cs="Cambria" w:hAnsi="Cambria" w:eastAsia="Cambria" w:ascii="Cambria"/>
          <w:i/>
          <w:spacing w:val="0"/>
          <w:w w:val="100"/>
          <w:position w:val="-1"/>
          <w:sz w:val="24"/>
          <w:szCs w:val="24"/>
        </w:rPr>
        <w:t>O</w:t>
      </w:r>
      <w:r>
        <w:rPr>
          <w:rFonts w:cs="Cambria" w:hAnsi="Cambria" w:eastAsia="Cambria" w:ascii="Cambria"/>
          <w:i/>
          <w:spacing w:val="1"/>
          <w:w w:val="100"/>
          <w:position w:val="-1"/>
          <w:sz w:val="24"/>
          <w:szCs w:val="24"/>
        </w:rPr>
        <w:t>T</w:t>
      </w:r>
      <w:r>
        <w:rPr>
          <w:rFonts w:cs="Cambria" w:hAnsi="Cambria" w:eastAsia="Cambria" w:ascii="Cambria"/>
          <w:i/>
          <w:spacing w:val="0"/>
          <w:w w:val="100"/>
          <w:position w:val="-1"/>
          <w:sz w:val="24"/>
          <w:szCs w:val="24"/>
        </w:rPr>
        <w:t>O</w:t>
      </w:r>
      <w:r>
        <w:rPr>
          <w:rFonts w:cs="Cambria" w:hAnsi="Cambria" w:eastAsia="Cambria" w:ascii="Cambria"/>
          <w:i/>
          <w:spacing w:val="-2"/>
          <w:w w:val="100"/>
          <w:position w:val="-1"/>
          <w:sz w:val="24"/>
          <w:szCs w:val="24"/>
        </w:rPr>
        <w:t>G</w:t>
      </w:r>
      <w:r>
        <w:rPr>
          <w:rFonts w:cs="Cambria" w:hAnsi="Cambria" w:eastAsia="Cambria" w:ascii="Cambria"/>
          <w:i/>
          <w:spacing w:val="2"/>
          <w:w w:val="100"/>
          <w:position w:val="-1"/>
          <w:sz w:val="24"/>
          <w:szCs w:val="24"/>
        </w:rPr>
        <w:t>R</w:t>
      </w:r>
      <w:r>
        <w:rPr>
          <w:rFonts w:cs="Cambria" w:hAnsi="Cambria" w:eastAsia="Cambria" w:ascii="Cambria"/>
          <w:i/>
          <w:spacing w:val="3"/>
          <w:w w:val="100"/>
          <w:position w:val="-1"/>
          <w:sz w:val="24"/>
          <w:szCs w:val="24"/>
        </w:rPr>
        <w:t>A</w:t>
      </w:r>
      <w:r>
        <w:rPr>
          <w:rFonts w:cs="Cambria" w:hAnsi="Cambria" w:eastAsia="Cambria" w:ascii="Cambria"/>
          <w:i/>
          <w:spacing w:val="-2"/>
          <w:w w:val="100"/>
          <w:position w:val="-1"/>
          <w:sz w:val="24"/>
          <w:szCs w:val="24"/>
        </w:rPr>
        <w:t>F</w:t>
      </w:r>
      <w:r>
        <w:rPr>
          <w:rFonts w:cs="Cambria" w:hAnsi="Cambria" w:eastAsia="Cambria" w:ascii="Cambria"/>
          <w:i/>
          <w:spacing w:val="0"/>
          <w:w w:val="100"/>
          <w:position w:val="-1"/>
          <w:sz w:val="24"/>
          <w:szCs w:val="24"/>
        </w:rPr>
        <w:t>ICA</w:t>
      </w:r>
      <w:r>
        <w:rPr>
          <w:rFonts w:cs="Cambria" w:hAnsi="Cambria" w:eastAsia="Cambria" w:ascii="Cambria"/>
          <w:spacing w:val="0"/>
          <w:w w:val="100"/>
          <w:position w:val="0"/>
          <w:sz w:val="24"/>
          <w:szCs w:val="24"/>
        </w:rPr>
      </w:r>
    </w:p>
    <w:p>
      <w:pPr>
        <w:rPr>
          <w:sz w:val="26"/>
          <w:szCs w:val="26"/>
        </w:rPr>
        <w:jc w:val="left"/>
        <w:spacing w:before="6" w:lineRule="exact" w:line="260"/>
      </w:pPr>
      <w:r>
        <w:rPr>
          <w:sz w:val="26"/>
          <w:szCs w:val="26"/>
        </w:rPr>
      </w:r>
    </w:p>
    <w:p>
      <w:pPr>
        <w:rPr>
          <w:rFonts w:cs="Cambria" w:hAnsi="Cambria" w:eastAsia="Cambria" w:ascii="Cambria"/>
          <w:sz w:val="24"/>
          <w:szCs w:val="24"/>
        </w:rPr>
        <w:jc w:val="left"/>
        <w:spacing w:before="26" w:lineRule="exact" w:line="260"/>
        <w:ind w:left="120"/>
      </w:pPr>
      <w:r>
        <w:rPr>
          <w:rFonts w:cs="Cambria" w:hAnsi="Cambria" w:eastAsia="Cambria" w:ascii="Cambria"/>
          <w:b/>
          <w:position w:val="-1"/>
          <w:sz w:val="24"/>
          <w:szCs w:val="24"/>
        </w:rPr>
      </w:r>
      <w:r>
        <w:rPr>
          <w:rFonts w:cs="Cambria" w:hAnsi="Cambria" w:eastAsia="Cambria" w:ascii="Cambria"/>
          <w:b/>
          <w:spacing w:val="2"/>
          <w:w w:val="100"/>
          <w:position w:val="-1"/>
          <w:sz w:val="24"/>
          <w:szCs w:val="24"/>
          <w:u w:val="thick" w:color="000000"/>
        </w:rPr>
        <w:t>B</w:t>
      </w:r>
      <w:r>
        <w:rPr>
          <w:rFonts w:cs="Cambria" w:hAnsi="Cambria" w:eastAsia="Cambria" w:ascii="Cambria"/>
          <w:b/>
          <w:spacing w:val="2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-2"/>
          <w:w w:val="100"/>
          <w:position w:val="-1"/>
          <w:sz w:val="24"/>
          <w:szCs w:val="24"/>
          <w:u w:val="thick" w:color="000000"/>
        </w:rPr>
        <w:t>o</w:t>
      </w:r>
      <w:r>
        <w:rPr>
          <w:rFonts w:cs="Cambria" w:hAnsi="Cambria" w:eastAsia="Cambria" w:ascii="Cambria"/>
          <w:b/>
          <w:spacing w:val="-2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0"/>
          <w:w w:val="100"/>
          <w:position w:val="-1"/>
          <w:sz w:val="24"/>
          <w:szCs w:val="24"/>
          <w:u w:val="thick" w:color="000000"/>
        </w:rPr>
        <w:t>d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2"/>
          <w:w w:val="100"/>
          <w:position w:val="-1"/>
          <w:sz w:val="24"/>
          <w:szCs w:val="24"/>
          <w:u w:val="thick" w:color="000000"/>
        </w:rPr>
        <w:t>e</w:t>
      </w:r>
      <w:r>
        <w:rPr>
          <w:rFonts w:cs="Cambria" w:hAnsi="Cambria" w:eastAsia="Cambria" w:ascii="Cambria"/>
          <w:b/>
          <w:spacing w:val="2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0"/>
          <w:w w:val="100"/>
          <w:position w:val="-1"/>
          <w:sz w:val="24"/>
          <w:szCs w:val="24"/>
          <w:u w:val="thick" w:color="000000"/>
        </w:rPr>
        <w:t>ga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4"/>
          <w:szCs w:val="24"/>
          <w:u w:val="thick" w:color="000000"/>
        </w:rPr>
        <w:t> 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4"/>
          <w:szCs w:val="24"/>
          <w:u w:val="thick" w:color="000000"/>
        </w:rPr>
        <w:t>a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-2"/>
          <w:w w:val="100"/>
          <w:position w:val="-1"/>
          <w:sz w:val="24"/>
          <w:szCs w:val="24"/>
          <w:u w:val="thick" w:color="000000"/>
        </w:rPr>
        <w:t>l</w:t>
      </w:r>
      <w:r>
        <w:rPr>
          <w:rFonts w:cs="Cambria" w:hAnsi="Cambria" w:eastAsia="Cambria" w:ascii="Cambria"/>
          <w:b/>
          <w:spacing w:val="-2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2"/>
          <w:w w:val="100"/>
          <w:position w:val="-1"/>
          <w:sz w:val="24"/>
          <w:szCs w:val="24"/>
          <w:u w:val="thick" w:color="000000"/>
        </w:rPr>
        <w:t>m</w:t>
      </w:r>
      <w:r>
        <w:rPr>
          <w:rFonts w:cs="Cambria" w:hAnsi="Cambria" w:eastAsia="Cambria" w:ascii="Cambria"/>
          <w:b/>
          <w:spacing w:val="2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1"/>
          <w:w w:val="100"/>
          <w:position w:val="-1"/>
          <w:sz w:val="24"/>
          <w:szCs w:val="24"/>
          <w:u w:val="thick" w:color="000000"/>
        </w:rPr>
        <w:t>a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-2"/>
          <w:w w:val="100"/>
          <w:position w:val="-1"/>
          <w:sz w:val="24"/>
          <w:szCs w:val="24"/>
          <w:u w:val="thick" w:color="000000"/>
        </w:rPr>
        <w:t>c</w:t>
      </w:r>
      <w:r>
        <w:rPr>
          <w:rFonts w:cs="Cambria" w:hAnsi="Cambria" w:eastAsia="Cambria" w:ascii="Cambria"/>
          <w:b/>
          <w:spacing w:val="-2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2"/>
          <w:w w:val="100"/>
          <w:position w:val="-1"/>
          <w:sz w:val="24"/>
          <w:szCs w:val="24"/>
          <w:u w:val="thick" w:color="000000"/>
        </w:rPr>
        <w:t>e</w:t>
      </w:r>
      <w:r>
        <w:rPr>
          <w:rFonts w:cs="Cambria" w:hAnsi="Cambria" w:eastAsia="Cambria" w:ascii="Cambria"/>
          <w:b/>
          <w:spacing w:val="2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-6"/>
          <w:w w:val="100"/>
          <w:position w:val="-1"/>
          <w:sz w:val="24"/>
          <w:szCs w:val="24"/>
          <w:u w:val="thick" w:color="000000"/>
        </w:rPr>
        <w:t>n</w:t>
      </w:r>
      <w:r>
        <w:rPr>
          <w:rFonts w:cs="Cambria" w:hAnsi="Cambria" w:eastAsia="Cambria" w:ascii="Cambria"/>
          <w:b/>
          <w:spacing w:val="-6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1"/>
          <w:w w:val="100"/>
          <w:position w:val="-1"/>
          <w:sz w:val="24"/>
          <w:szCs w:val="24"/>
          <w:u w:val="thick" w:color="000000"/>
        </w:rPr>
        <w:t>a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2"/>
          <w:w w:val="100"/>
          <w:position w:val="-1"/>
          <w:sz w:val="24"/>
          <w:szCs w:val="24"/>
          <w:u w:val="thick" w:color="000000"/>
        </w:rPr>
        <w:t>m</w:t>
      </w:r>
      <w:r>
        <w:rPr>
          <w:rFonts w:cs="Cambria" w:hAnsi="Cambria" w:eastAsia="Cambria" w:ascii="Cambria"/>
          <w:b/>
          <w:spacing w:val="2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-3"/>
          <w:w w:val="100"/>
          <w:position w:val="-1"/>
          <w:sz w:val="24"/>
          <w:szCs w:val="24"/>
          <w:u w:val="thick" w:color="000000"/>
        </w:rPr>
        <w:t>i</w:t>
      </w:r>
      <w:r>
        <w:rPr>
          <w:rFonts w:cs="Cambria" w:hAnsi="Cambria" w:eastAsia="Cambria" w:ascii="Cambria"/>
          <w:b/>
          <w:spacing w:val="-3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2"/>
          <w:w w:val="100"/>
          <w:position w:val="-1"/>
          <w:sz w:val="24"/>
          <w:szCs w:val="24"/>
          <w:u w:val="thick" w:color="000000"/>
        </w:rPr>
        <w:t>e</w:t>
      </w:r>
      <w:r>
        <w:rPr>
          <w:rFonts w:cs="Cambria" w:hAnsi="Cambria" w:eastAsia="Cambria" w:ascii="Cambria"/>
          <w:b/>
          <w:spacing w:val="2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-1"/>
          <w:w w:val="100"/>
          <w:position w:val="-1"/>
          <w:sz w:val="24"/>
          <w:szCs w:val="24"/>
          <w:u w:val="thick" w:color="000000"/>
        </w:rPr>
        <w:t>n</w:t>
      </w:r>
      <w:r>
        <w:rPr>
          <w:rFonts w:cs="Cambria" w:hAnsi="Cambria" w:eastAsia="Cambria" w:ascii="Cambria"/>
          <w:b/>
          <w:spacing w:val="-1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-1"/>
          <w:w w:val="100"/>
          <w:position w:val="-1"/>
          <w:sz w:val="24"/>
          <w:szCs w:val="24"/>
          <w:u w:val="thick" w:color="000000"/>
        </w:rPr>
        <w:t>t</w:t>
      </w:r>
      <w:r>
        <w:rPr>
          <w:rFonts w:cs="Cambria" w:hAnsi="Cambria" w:eastAsia="Cambria" w:ascii="Cambria"/>
          <w:b/>
          <w:spacing w:val="-1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0"/>
          <w:w w:val="100"/>
          <w:position w:val="-1"/>
          <w:sz w:val="24"/>
          <w:szCs w:val="24"/>
          <w:u w:val="thick" w:color="000000"/>
        </w:rPr>
        <w:t>o</w:t>
      </w:r>
      <w:r>
        <w:rPr>
          <w:rFonts w:cs="Cambria" w:hAnsi="Cambria" w:eastAsia="Cambria" w:ascii="Cambria"/>
          <w:b/>
          <w:spacing w:val="-2"/>
          <w:w w:val="100"/>
          <w:position w:val="-1"/>
          <w:sz w:val="24"/>
          <w:szCs w:val="24"/>
          <w:u w:val="thick" w:color="000000"/>
        </w:rPr>
        <w:t> 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4"/>
          <w:szCs w:val="24"/>
          <w:u w:val="thick" w:color="000000"/>
        </w:rPr>
        <w:t>de</w:t>
      </w:r>
      <w:r>
        <w:rPr>
          <w:rFonts w:cs="Cambria" w:hAnsi="Cambria" w:eastAsia="Cambria" w:ascii="Cambria"/>
          <w:b/>
          <w:spacing w:val="3"/>
          <w:w w:val="100"/>
          <w:position w:val="-1"/>
          <w:sz w:val="24"/>
          <w:szCs w:val="24"/>
          <w:u w:val="thick" w:color="000000"/>
        </w:rPr>
        <w:t> </w:t>
      </w:r>
      <w:r>
        <w:rPr>
          <w:rFonts w:cs="Cambria" w:hAnsi="Cambria" w:eastAsia="Cambria" w:ascii="Cambria"/>
          <w:b/>
          <w:spacing w:val="-2"/>
          <w:w w:val="100"/>
          <w:position w:val="-1"/>
          <w:sz w:val="24"/>
          <w:szCs w:val="24"/>
          <w:u w:val="thick" w:color="000000"/>
        </w:rPr>
        <w:t>l</w:t>
      </w:r>
      <w:r>
        <w:rPr>
          <w:rFonts w:cs="Cambria" w:hAnsi="Cambria" w:eastAsia="Cambria" w:ascii="Cambria"/>
          <w:b/>
          <w:spacing w:val="-2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2"/>
          <w:w w:val="100"/>
          <w:position w:val="-1"/>
          <w:sz w:val="24"/>
          <w:szCs w:val="24"/>
          <w:u w:val="thick" w:color="000000"/>
        </w:rPr>
        <w:t>e</w:t>
      </w:r>
      <w:r>
        <w:rPr>
          <w:rFonts w:cs="Cambria" w:hAnsi="Cambria" w:eastAsia="Cambria" w:ascii="Cambria"/>
          <w:b/>
          <w:spacing w:val="2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-1"/>
          <w:w w:val="100"/>
          <w:position w:val="-1"/>
          <w:sz w:val="24"/>
          <w:szCs w:val="24"/>
          <w:u w:val="thick" w:color="000000"/>
        </w:rPr>
        <w:t>ñ</w:t>
      </w:r>
      <w:r>
        <w:rPr>
          <w:rFonts w:cs="Cambria" w:hAnsi="Cambria" w:eastAsia="Cambria" w:ascii="Cambria"/>
          <w:b/>
          <w:spacing w:val="-1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1"/>
          <w:w w:val="100"/>
          <w:position w:val="-1"/>
          <w:sz w:val="24"/>
          <w:szCs w:val="24"/>
          <w:u w:val="thick" w:color="000000"/>
        </w:rPr>
        <w:t>a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4"/>
          <w:szCs w:val="24"/>
          <w:u w:val="thick" w:color="000000"/>
        </w:rPr>
      </w:r>
      <w:r>
        <w:rPr>
          <w:rFonts w:cs="Cambria" w:hAnsi="Cambria" w:eastAsia="Cambria" w:ascii="Cambria"/>
          <w:b/>
          <w:spacing w:val="0"/>
          <w:w w:val="100"/>
          <w:position w:val="-1"/>
          <w:sz w:val="24"/>
          <w:szCs w:val="24"/>
          <w:u w:val="thick" w:color="000000"/>
        </w:rPr>
        <w:t>: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4"/>
          <w:szCs w:val="24"/>
        </w:rPr>
      </w:r>
      <w:r>
        <w:rPr>
          <w:rFonts w:cs="Cambria" w:hAnsi="Cambria" w:eastAsia="Cambria" w:ascii="Cambria"/>
          <w:spacing w:val="0"/>
          <w:w w:val="100"/>
          <w:position w:val="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5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19"/>
      </w:pPr>
      <w:r>
        <w:pict>
          <v:shape type="#_x0000_t75" style="width:441.85pt;height:441.8pt">
            <v:imagedata o:title="" r:id="rId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lineRule="exact" w:line="220"/>
      </w:pPr>
      <w:r>
        <w:rPr>
          <w:sz w:val="22"/>
          <w:szCs w:val="22"/>
        </w:rPr>
      </w:r>
    </w:p>
    <w:p>
      <w:pPr>
        <w:rPr>
          <w:rFonts w:cs="Cambria" w:hAnsi="Cambria" w:eastAsia="Cambria" w:ascii="Cambria"/>
          <w:sz w:val="24"/>
          <w:szCs w:val="24"/>
        </w:rPr>
        <w:jc w:val="left"/>
        <w:spacing w:before="26"/>
        <w:ind w:left="120"/>
        <w:sectPr>
          <w:pgSz w:w="12240" w:h="15840"/>
          <w:pgMar w:top="1380" w:bottom="280" w:left="1580" w:right="1600"/>
        </w:sectPr>
      </w:pPr>
      <w:r>
        <w:rPr>
          <w:rFonts w:cs="Cambria" w:hAnsi="Cambria" w:eastAsia="Cambria" w:ascii="Cambria"/>
          <w:spacing w:val="1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n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t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r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a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d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a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d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l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a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b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o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d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g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a</w:t>
      </w:r>
    </w:p>
    <w:p>
      <w:pPr>
        <w:rPr>
          <w:sz w:val="20"/>
          <w:szCs w:val="20"/>
        </w:rPr>
        <w:jc w:val="left"/>
        <w:spacing w:lineRule="exact" w:line="200"/>
        <w:sectPr>
          <w:pgSz w:w="12240" w:h="15840"/>
          <w:pgMar w:top="1480" w:bottom="280" w:left="1720" w:right="1720"/>
        </w:sectPr>
      </w:pPr>
      <w:r>
        <w:pict>
          <v:group style="position:absolute;margin-left:79.174pt;margin-top:70.53pt;width:453.626pt;height:504.01pt;mso-position-horizontal-relative:page;mso-position-vertical-relative:page;z-index:-281" coordorigin="1583,1411" coordsize="9073,10080">
            <v:shape type="#_x0000_t75" style="position:absolute;left:1699;top:1445;width:8837;height:8837">
              <v:imagedata o:title="" r:id="rId7"/>
            </v:shape>
            <v:shape style="position:absolute;left:1594;top:1421;width:9051;height:0" coordorigin="1594,1421" coordsize="9051,0" path="m1594,1421l10645,1421e" filled="f" stroked="t" strokeweight="0.58pt" strokecolor="#000000">
              <v:path arrowok="t"/>
            </v:shape>
            <v:shape style="position:absolute;left:1594;top:10572;width:9051;height:0" coordorigin="1594,10572" coordsize="9051,0" path="m1594,10572l10645,10572e" filled="f" stroked="t" strokeweight="0.57998pt" strokecolor="#000000">
              <v:path arrowok="t"/>
            </v:shape>
            <v:shape style="position:absolute;left:1594;top:10582;width:9051;height:0" coordorigin="1594,10582" coordsize="9051,0" path="m1594,10582l10645,10582e" filled="f" stroked="t" strokeweight="0.57998pt" strokecolor="#000000">
              <v:path arrowok="t"/>
            </v:shape>
            <v:shape style="position:absolute;left:1594;top:11480;width:9051;height:0" coordorigin="1594,11480" coordsize="9051,0" path="m1594,11480l10645,11480e" filled="f" stroked="t" strokeweight="0.57998pt" strokecolor="#000000">
              <v:path arrowok="t"/>
            </v:shape>
            <v:shape style="position:absolute;left:1589;top:1416;width:0;height:10069" coordorigin="1589,1416" coordsize="0,10069" path="m1589,1416l1589,11485e" filled="f" stroked="t" strokeweight="0.58pt" strokecolor="#000000">
              <v:path arrowok="t"/>
            </v:shape>
            <v:shape style="position:absolute;left:10650;top:1416;width:0;height:10069" coordorigin="10650,1416" coordsize="0,10069" path="m10650,1416l10650,11485e" filled="f" stroked="t" strokeweight="0.57998pt" strokecolor="#000000">
              <v:path arrowok="t"/>
            </v:shape>
            <w10:wrap type="none"/>
          </v:group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group style="position:absolute;margin-left:79.174pt;margin-top:70.53pt;width:453.626pt;height:487.93pt;mso-position-horizontal-relative:page;mso-position-vertical-relative:page;z-index:-280" coordorigin="1583,1411" coordsize="9073,9759">
            <v:shape type="#_x0000_t75" style="position:absolute;left:1699;top:1445;width:8837;height:8837">
              <v:imagedata o:title="" r:id="rId8"/>
            </v:shape>
            <v:shape style="position:absolute;left:1594;top:1421;width:9051;height:0" coordorigin="1594,1421" coordsize="9051,0" path="m1594,1421l10645,1421e" filled="f" stroked="t" strokeweight="0.58pt" strokecolor="#000000">
              <v:path arrowok="t"/>
            </v:shape>
            <v:shape style="position:absolute;left:1594;top:11159;width:9051;height:0" coordorigin="1594,11159" coordsize="9051,0" path="m1594,11159l10645,11159e" filled="f" stroked="t" strokeweight="0.58004pt" strokecolor="#000000">
              <v:path arrowok="t"/>
            </v:shape>
            <v:shape style="position:absolute;left:1589;top:1416;width:0;height:9747" coordorigin="1589,1416" coordsize="0,9747" path="m1589,1416l1589,11163e" filled="f" stroked="t" strokeweight="0.58pt" strokecolor="#000000">
              <v:path arrowok="t"/>
            </v:shape>
            <v:shape style="position:absolute;left:10650;top:1416;width:0;height:9747" coordorigin="10650,1416" coordsize="0,9747" path="m10650,1416l10650,11163e" filled="f" stroked="t" strokeweight="0.57998pt" strokecolor="#000000">
              <v:path arrowok="t"/>
            </v:shape>
            <w10:wrap type="none"/>
          </v:group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9" w:lineRule="exact" w:line="240"/>
      </w:pPr>
      <w:r>
        <w:rPr>
          <w:sz w:val="24"/>
          <w:szCs w:val="24"/>
        </w:rPr>
      </w:r>
    </w:p>
    <w:p>
      <w:pPr>
        <w:rPr>
          <w:rFonts w:cs="Cambria" w:hAnsi="Cambria" w:eastAsia="Cambria" w:ascii="Cambria"/>
          <w:sz w:val="24"/>
          <w:szCs w:val="24"/>
        </w:rPr>
        <w:jc w:val="left"/>
        <w:spacing w:before="26"/>
        <w:ind w:left="112"/>
        <w:sectPr>
          <w:pgSz w:w="12240" w:h="15840"/>
          <w:pgMar w:top="1480" w:bottom="280" w:left="1640" w:right="1720"/>
        </w:sectPr>
      </w:pPr>
      <w:r>
        <w:rPr>
          <w:rFonts w:cs="Cambria" w:hAnsi="Cambria" w:eastAsia="Cambria" w:ascii="Cambria"/>
          <w:spacing w:val="-1"/>
          <w:w w:val="100"/>
          <w:sz w:val="24"/>
          <w:szCs w:val="24"/>
        </w:rPr>
        <w:t>I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m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a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g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n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d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l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a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l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m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a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c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n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a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m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i</w:t>
      </w:r>
      <w:r>
        <w:rPr>
          <w:rFonts w:cs="Cambria" w:hAnsi="Cambria" w:eastAsia="Cambria" w:ascii="Cambria"/>
          <w:spacing w:val="-1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n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t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o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d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l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a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l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ñ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a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group style="position:absolute;margin-left:79.174pt;margin-top:70.53pt;width:453.626pt;height:486.73pt;mso-position-horizontal-relative:page;mso-position-vertical-relative:page;z-index:-279" coordorigin="1583,1411" coordsize="9073,9735">
            <v:shape type="#_x0000_t75" style="position:absolute;left:1699;top:1445;width:8837;height:8837">
              <v:imagedata o:title="" r:id="rId9"/>
            </v:shape>
            <v:shape style="position:absolute;left:1594;top:1421;width:9051;height:0" coordorigin="1594,1421" coordsize="9051,0" path="m1594,1421l10645,1421e" filled="f" stroked="t" strokeweight="0.58pt" strokecolor="#000000">
              <v:path arrowok="t"/>
            </v:shape>
            <v:shape style="position:absolute;left:1594;top:11135;width:9051;height:0" coordorigin="1594,11135" coordsize="9051,0" path="m1594,11135l10645,11135e" filled="f" stroked="t" strokeweight="0.58004pt" strokecolor="#000000">
              <v:path arrowok="t"/>
            </v:shape>
            <v:shape style="position:absolute;left:1589;top:1416;width:0;height:9723" coordorigin="1589,1416" coordsize="0,9723" path="m1589,1416l1589,11139e" filled="f" stroked="t" strokeweight="0.58pt" strokecolor="#000000">
              <v:path arrowok="t"/>
            </v:shape>
            <v:shape style="position:absolute;left:10650;top:1416;width:0;height:9723" coordorigin="10650,1416" coordsize="0,9723" path="m10650,1416l10650,11139e" filled="f" stroked="t" strokeweight="0.57998pt" strokecolor="#000000">
              <v:path arrowok="t"/>
            </v:shape>
            <w10:wrap type="none"/>
          </v:group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9" w:lineRule="exact" w:line="240"/>
      </w:pPr>
      <w:r>
        <w:rPr>
          <w:sz w:val="24"/>
          <w:szCs w:val="24"/>
        </w:rPr>
      </w:r>
    </w:p>
    <w:p>
      <w:pPr>
        <w:rPr>
          <w:rFonts w:cs="Cambria" w:hAnsi="Cambria" w:eastAsia="Cambria" w:ascii="Cambria"/>
          <w:sz w:val="24"/>
          <w:szCs w:val="24"/>
        </w:rPr>
        <w:jc w:val="left"/>
        <w:spacing w:before="26"/>
        <w:ind w:left="120"/>
        <w:sectPr>
          <w:pgSz w:w="12240" w:h="15840"/>
          <w:pgMar w:top="1480" w:bottom="280" w:left="1580" w:right="1720"/>
        </w:sectPr>
      </w:pPr>
      <w:r>
        <w:rPr>
          <w:rFonts w:cs="Cambria" w:hAnsi="Cambria" w:eastAsia="Cambria" w:ascii="Cambria"/>
          <w:spacing w:val="1"/>
          <w:w w:val="100"/>
          <w:sz w:val="24"/>
          <w:szCs w:val="24"/>
        </w:rPr>
        <w:t>S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u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l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o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n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c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m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n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t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a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d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o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d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l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a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b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o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d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g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a</w:t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group style="position:absolute;margin-left:79.174pt;margin-top:70.53pt;width:453.626pt;height:473.77pt;mso-position-horizontal-relative:page;mso-position-vertical-relative:page;z-index:-278" coordorigin="1583,1411" coordsize="9073,9475">
            <v:shape style="position:absolute;left:1594;top:1421;width:9051;height:0" coordorigin="1594,1421" coordsize="9051,0" path="m1594,1421l10645,1421e" filled="f" stroked="t" strokeweight="0.58pt" strokecolor="#000000">
              <v:path arrowok="t"/>
            </v:shape>
            <v:shape style="position:absolute;left:1594;top:10875;width:9051;height:0" coordorigin="1594,10875" coordsize="9051,0" path="m1594,10875l10645,10875e" filled="f" stroked="t" strokeweight="0.57998pt" strokecolor="#000000">
              <v:path arrowok="t"/>
            </v:shape>
            <v:shape style="position:absolute;left:1589;top:1416;width:0;height:9464" coordorigin="1589,1416" coordsize="0,9464" path="m1589,1416l1589,10880e" filled="f" stroked="t" strokeweight="0.58pt" strokecolor="#000000">
              <v:path arrowok="t"/>
            </v:shape>
            <v:shape style="position:absolute;left:10650;top:1416;width:0;height:9464" coordorigin="10650,1416" coordsize="0,9464" path="m10650,1416l10650,10880e" filled="f" stroked="t" strokeweight="0.57998pt" strokecolor="#000000">
              <v:path arrowok="t"/>
            </v:shape>
            <v:shape type="#_x0000_t75" style="position:absolute;left:1731;top:1447;width:8838;height:8838">
              <v:imagedata o:title="" r:id="rId10"/>
            </v:shape>
            <w10:wrap type="none"/>
          </v:group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9" w:lineRule="exact" w:line="240"/>
      </w:pPr>
      <w:r>
        <w:rPr>
          <w:sz w:val="24"/>
          <w:szCs w:val="24"/>
        </w:rPr>
      </w:r>
    </w:p>
    <w:p>
      <w:pPr>
        <w:rPr>
          <w:rFonts w:cs="Cambria" w:hAnsi="Cambria" w:eastAsia="Cambria" w:ascii="Cambria"/>
          <w:sz w:val="24"/>
          <w:szCs w:val="24"/>
        </w:rPr>
        <w:jc w:val="left"/>
        <w:spacing w:before="26"/>
        <w:ind w:left="120"/>
        <w:sectPr>
          <w:pgSz w:w="12240" w:h="15840"/>
          <w:pgMar w:top="1480" w:bottom="280" w:left="1580" w:right="1720"/>
        </w:sectPr>
      </w:pPr>
      <w:r>
        <w:rPr>
          <w:rFonts w:cs="Cambria" w:hAnsi="Cambria" w:eastAsia="Cambria" w:ascii="Cambria"/>
          <w:spacing w:val="1"/>
          <w:w w:val="100"/>
          <w:sz w:val="24"/>
          <w:szCs w:val="24"/>
        </w:rPr>
        <w:t>T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c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h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o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d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l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a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b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o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d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g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a</w:t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group style="position:absolute;margin-left:79.174pt;margin-top:70.53pt;width:453.626pt;height:487.93pt;mso-position-horizontal-relative:page;mso-position-vertical-relative:page;z-index:-277" coordorigin="1583,1411" coordsize="9073,9759">
            <v:shape type="#_x0000_t75" style="position:absolute;left:1699;top:1445;width:8837;height:8837">
              <v:imagedata o:title="" r:id="rId11"/>
            </v:shape>
            <v:shape style="position:absolute;left:1594;top:1421;width:9051;height:0" coordorigin="1594,1421" coordsize="9051,0" path="m1594,1421l10645,1421e" filled="f" stroked="t" strokeweight="0.58pt" strokecolor="#000000">
              <v:path arrowok="t"/>
            </v:shape>
            <v:shape style="position:absolute;left:1594;top:11159;width:9051;height:0" coordorigin="1594,11159" coordsize="9051,0" path="m1594,11159l10645,11159e" filled="f" stroked="t" strokeweight="0.58004pt" strokecolor="#000000">
              <v:path arrowok="t"/>
            </v:shape>
            <v:shape style="position:absolute;left:1589;top:1416;width:0;height:9747" coordorigin="1589,1416" coordsize="0,9747" path="m1589,1416l1589,11163e" filled="f" stroked="t" strokeweight="0.58pt" strokecolor="#000000">
              <v:path arrowok="t"/>
            </v:shape>
            <v:shape style="position:absolute;left:10650;top:1416;width:0;height:9747" coordorigin="10650,1416" coordsize="0,9747" path="m10650,1416l10650,11163e" filled="f" stroked="t" strokeweight="0.57998pt" strokecolor="#000000">
              <v:path arrowok="t"/>
            </v:shape>
            <w10:wrap type="none"/>
          </v:group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9" w:lineRule="exact" w:line="240"/>
      </w:pPr>
      <w:r>
        <w:rPr>
          <w:sz w:val="24"/>
          <w:szCs w:val="24"/>
        </w:rPr>
      </w:r>
    </w:p>
    <w:p>
      <w:pPr>
        <w:rPr>
          <w:rFonts w:cs="Cambria" w:hAnsi="Cambria" w:eastAsia="Cambria" w:ascii="Cambria"/>
          <w:sz w:val="24"/>
          <w:szCs w:val="24"/>
        </w:rPr>
        <w:jc w:val="left"/>
        <w:spacing w:before="26"/>
        <w:ind w:left="120"/>
      </w:pPr>
      <w:r>
        <w:rPr>
          <w:rFonts w:cs="Cambria" w:hAnsi="Cambria" w:eastAsia="Cambria" w:ascii="Cambria"/>
          <w:spacing w:val="-1"/>
          <w:w w:val="100"/>
          <w:sz w:val="24"/>
          <w:szCs w:val="24"/>
        </w:rPr>
        <w:t>I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m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a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g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n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vi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s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ta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d</w:t>
      </w:r>
      <w:r>
        <w:rPr>
          <w:rFonts w:cs="Cambria" w:hAnsi="Cambria" w:eastAsia="Cambria" w:ascii="Cambria"/>
          <w:spacing w:val="3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s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d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a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f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u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r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a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6"/>
          <w:w w:val="100"/>
          <w:sz w:val="24"/>
          <w:szCs w:val="24"/>
        </w:rPr>
        <w:t>d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l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a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 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b</w:t>
      </w:r>
      <w:r>
        <w:rPr>
          <w:rFonts w:cs="Cambria" w:hAnsi="Cambria" w:eastAsia="Cambria" w:ascii="Cambria"/>
          <w:spacing w:val="2"/>
          <w:w w:val="100"/>
          <w:sz w:val="24"/>
          <w:szCs w:val="24"/>
        </w:rPr>
        <w:t>o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d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e</w:t>
      </w:r>
      <w:r>
        <w:rPr>
          <w:rFonts w:cs="Cambria" w:hAnsi="Cambria" w:eastAsia="Cambria" w:ascii="Cambria"/>
          <w:spacing w:val="1"/>
          <w:w w:val="100"/>
          <w:sz w:val="24"/>
          <w:szCs w:val="24"/>
        </w:rPr>
        <w:t>g</w:t>
      </w:r>
      <w:r>
        <w:rPr>
          <w:rFonts w:cs="Cambria" w:hAnsi="Cambria" w:eastAsia="Cambria" w:ascii="Cambria"/>
          <w:spacing w:val="-2"/>
          <w:w w:val="100"/>
          <w:sz w:val="24"/>
          <w:szCs w:val="24"/>
        </w:rPr>
        <w:t>a</w:t>
      </w:r>
      <w:r>
        <w:rPr>
          <w:rFonts w:cs="Cambria" w:hAnsi="Cambria" w:eastAsia="Cambria" w:ascii="Cambria"/>
          <w:spacing w:val="0"/>
          <w:w w:val="100"/>
          <w:sz w:val="24"/>
          <w:szCs w:val="24"/>
        </w:rPr>
        <w:t>.</w:t>
      </w:r>
    </w:p>
    <w:sectPr>
      <w:pgSz w:w="12240" w:h="15840"/>
      <w:pgMar w:top="1480" w:bottom="280" w:left="1580" w:right="172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jpg"/><Relationship Id="rId5" Type="http://schemas.openxmlformats.org/officeDocument/2006/relationships/image" Target="media\image2.jpg"/><Relationship Id="rId6" Type="http://schemas.openxmlformats.org/officeDocument/2006/relationships/image" Target="media\image3.jpg"/><Relationship Id="rId7" Type="http://schemas.openxmlformats.org/officeDocument/2006/relationships/image" Target="media\image4.jpg"/><Relationship Id="rId8" Type="http://schemas.openxmlformats.org/officeDocument/2006/relationships/image" Target="media\image5.jpg"/><Relationship Id="rId9" Type="http://schemas.openxmlformats.org/officeDocument/2006/relationships/image" Target="media\image6.jpg"/><Relationship Id="rId10" Type="http://schemas.openxmlformats.org/officeDocument/2006/relationships/image" Target="media\image7.jpg"/><Relationship Id="rId11" Type="http://schemas.openxmlformats.org/officeDocument/2006/relationships/image" Target="media\image8.jpg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